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6F9FE" w14:textId="77777777" w:rsidR="003C5FE0" w:rsidRPr="008C619C" w:rsidRDefault="003C5FE0">
      <w:pPr>
        <w:pStyle w:val="Textoindependiente"/>
        <w:rPr>
          <w:rFonts w:ascii="Arial" w:hAnsi="Arial" w:cs="Arial"/>
        </w:rPr>
      </w:pPr>
    </w:p>
    <w:p w14:paraId="040175BF" w14:textId="77777777" w:rsidR="00E80DF9" w:rsidRPr="008C619C" w:rsidRDefault="00536329" w:rsidP="00536329">
      <w:pPr>
        <w:pStyle w:val="Textoindependiente"/>
        <w:rPr>
          <w:rFonts w:ascii="Arial" w:hAnsi="Arial" w:cs="Arial"/>
        </w:rPr>
      </w:pPr>
      <w:r w:rsidRPr="008C619C">
        <w:rPr>
          <w:rFonts w:ascii="Arial" w:hAnsi="Arial" w:cs="Arial"/>
        </w:rPr>
        <w:t xml:space="preserve">CONTRATO </w:t>
      </w:r>
      <w:r w:rsidRPr="008C619C">
        <w:rPr>
          <w:rFonts w:ascii="Arial" w:hAnsi="Arial" w:cs="Arial"/>
          <w:b/>
        </w:rPr>
        <w:tab/>
      </w:r>
      <w:r w:rsidR="00305F51" w:rsidRPr="008C619C">
        <w:rPr>
          <w:rFonts w:ascii="Arial" w:hAnsi="Arial" w:cs="Arial"/>
          <w:b/>
        </w:rPr>
        <w:t>:</w:t>
      </w:r>
      <w:r w:rsidR="00305F51" w:rsidRPr="008C619C">
        <w:rPr>
          <w:rFonts w:ascii="Arial" w:hAnsi="Arial" w:cs="Arial"/>
          <w:b/>
        </w:rPr>
        <w:tab/>
      </w:r>
      <w:r w:rsidR="00305F51" w:rsidRPr="008C619C">
        <w:rPr>
          <w:rFonts w:ascii="Arial" w:hAnsi="Arial" w:cs="Arial"/>
          <w:b/>
        </w:rPr>
        <w:tab/>
      </w:r>
      <w:r w:rsidRPr="008C619C">
        <w:rPr>
          <w:rFonts w:ascii="Arial" w:hAnsi="Arial" w:cs="Arial"/>
        </w:rPr>
        <w:tab/>
        <w:t>PRESTACI</w:t>
      </w:r>
      <w:r w:rsidR="004802B0" w:rsidRPr="008C619C">
        <w:rPr>
          <w:rFonts w:ascii="Arial" w:hAnsi="Arial" w:cs="Arial"/>
        </w:rPr>
        <w:t>Ó</w:t>
      </w:r>
      <w:r w:rsidRPr="008C619C">
        <w:rPr>
          <w:rFonts w:ascii="Arial" w:hAnsi="Arial" w:cs="Arial"/>
        </w:rPr>
        <w:t>N</w:t>
      </w:r>
      <w:r w:rsidR="004802B0" w:rsidRPr="008C619C">
        <w:rPr>
          <w:rFonts w:ascii="Arial" w:hAnsi="Arial" w:cs="Arial"/>
        </w:rPr>
        <w:t xml:space="preserve"> </w:t>
      </w:r>
      <w:r w:rsidRPr="008C619C">
        <w:rPr>
          <w:rFonts w:ascii="Arial" w:hAnsi="Arial" w:cs="Arial"/>
        </w:rPr>
        <w:t>DE SERVICIOS</w:t>
      </w:r>
      <w:r w:rsidR="00D743F1" w:rsidRPr="008C619C">
        <w:rPr>
          <w:rFonts w:ascii="Arial" w:hAnsi="Arial" w:cs="Arial"/>
        </w:rPr>
        <w:t xml:space="preserve"> </w:t>
      </w:r>
      <w:r w:rsidR="00185C8A" w:rsidRPr="008C619C">
        <w:rPr>
          <w:rFonts w:ascii="Arial" w:hAnsi="Arial" w:cs="Arial"/>
        </w:rPr>
        <w:t xml:space="preserve"> </w:t>
      </w:r>
    </w:p>
    <w:p w14:paraId="63DE535C" w14:textId="768C0505" w:rsidR="00216C8F" w:rsidRPr="008C619C" w:rsidRDefault="00185C8A" w:rsidP="00536329">
      <w:pPr>
        <w:pStyle w:val="Textoindependiente"/>
        <w:rPr>
          <w:rFonts w:ascii="Arial" w:hAnsi="Arial" w:cs="Arial"/>
        </w:rPr>
      </w:pPr>
      <w:r w:rsidRPr="008C619C">
        <w:rPr>
          <w:rFonts w:ascii="Arial" w:hAnsi="Arial" w:cs="Arial"/>
        </w:rPr>
        <w:t>CONTRATISTA</w:t>
      </w:r>
      <w:r w:rsidR="00536329" w:rsidRPr="008C619C">
        <w:rPr>
          <w:rFonts w:ascii="Arial" w:hAnsi="Arial" w:cs="Arial"/>
        </w:rPr>
        <w:t>:</w:t>
      </w:r>
      <w:r w:rsidR="00305F51" w:rsidRPr="008C619C">
        <w:rPr>
          <w:rFonts w:ascii="Arial" w:hAnsi="Arial" w:cs="Arial"/>
        </w:rPr>
        <w:tab/>
      </w:r>
      <w:r w:rsidR="00305F51" w:rsidRPr="008C619C">
        <w:rPr>
          <w:rFonts w:ascii="Arial" w:hAnsi="Arial" w:cs="Arial"/>
        </w:rPr>
        <w:tab/>
      </w:r>
      <w:r w:rsidR="00536329" w:rsidRPr="008C619C">
        <w:rPr>
          <w:rFonts w:ascii="Arial" w:hAnsi="Arial" w:cs="Arial"/>
        </w:rPr>
        <w:t xml:space="preserve"> </w:t>
      </w:r>
      <w:r w:rsidR="00536329" w:rsidRPr="008C619C">
        <w:rPr>
          <w:rFonts w:ascii="Arial" w:hAnsi="Arial" w:cs="Arial"/>
        </w:rPr>
        <w:tab/>
      </w:r>
      <w:r w:rsidR="00420479" w:rsidRPr="008C619C">
        <w:rPr>
          <w:rFonts w:ascii="Arial" w:hAnsi="Arial" w:cs="Arial"/>
        </w:rPr>
        <w:t>DIEGO ROSERO ARBOLEDA</w:t>
      </w:r>
    </w:p>
    <w:p w14:paraId="1CD48EA0" w14:textId="7807E72F" w:rsidR="00536329" w:rsidRPr="008C619C" w:rsidRDefault="00536329" w:rsidP="00536329">
      <w:pPr>
        <w:pStyle w:val="Textoindependiente"/>
        <w:rPr>
          <w:rFonts w:ascii="Arial" w:hAnsi="Arial" w:cs="Arial"/>
        </w:rPr>
      </w:pPr>
      <w:r w:rsidRPr="008C619C">
        <w:rPr>
          <w:rFonts w:ascii="Arial" w:hAnsi="Arial" w:cs="Arial"/>
        </w:rPr>
        <w:t>IDENTIFICACIÓN:</w:t>
      </w:r>
      <w:r w:rsidR="00305F51" w:rsidRPr="008C619C">
        <w:rPr>
          <w:rFonts w:ascii="Arial" w:hAnsi="Arial" w:cs="Arial"/>
        </w:rPr>
        <w:tab/>
      </w:r>
      <w:r w:rsidR="00305F51" w:rsidRPr="008C619C">
        <w:rPr>
          <w:rFonts w:ascii="Arial" w:hAnsi="Arial" w:cs="Arial"/>
        </w:rPr>
        <w:tab/>
      </w:r>
      <w:r w:rsidR="00E80DF9" w:rsidRPr="008C619C">
        <w:rPr>
          <w:rFonts w:ascii="Arial" w:hAnsi="Arial" w:cs="Arial"/>
        </w:rPr>
        <w:tab/>
      </w:r>
      <w:r w:rsidR="00420479" w:rsidRPr="008C619C">
        <w:rPr>
          <w:rFonts w:ascii="Arial" w:hAnsi="Arial" w:cs="Arial"/>
        </w:rPr>
        <w:t xml:space="preserve">16.796.486 </w:t>
      </w:r>
      <w:r w:rsidR="00817275" w:rsidRPr="008C619C">
        <w:rPr>
          <w:rFonts w:ascii="Arial" w:hAnsi="Arial" w:cs="Arial"/>
        </w:rPr>
        <w:t>DE CALI</w:t>
      </w:r>
    </w:p>
    <w:p w14:paraId="6E95B1CF" w14:textId="71444CC9" w:rsidR="00536329" w:rsidRPr="008C619C" w:rsidRDefault="00536329" w:rsidP="00536329">
      <w:pPr>
        <w:pStyle w:val="Textoindependiente"/>
        <w:rPr>
          <w:rFonts w:ascii="Arial" w:hAnsi="Arial" w:cs="Arial"/>
        </w:rPr>
      </w:pPr>
      <w:r w:rsidRPr="008C619C">
        <w:rPr>
          <w:rFonts w:ascii="Arial" w:hAnsi="Arial" w:cs="Arial"/>
        </w:rPr>
        <w:t xml:space="preserve">CODIGO </w:t>
      </w:r>
      <w:r w:rsidR="00AC37A4" w:rsidRPr="008C619C">
        <w:rPr>
          <w:rFonts w:ascii="Arial" w:hAnsi="Arial" w:cs="Arial"/>
        </w:rPr>
        <w:t>DISPONIBILIDAD:</w:t>
      </w:r>
      <w:r w:rsidR="00411132" w:rsidRPr="008C619C">
        <w:rPr>
          <w:rFonts w:ascii="Arial" w:hAnsi="Arial" w:cs="Arial"/>
        </w:rPr>
        <w:t xml:space="preserve"> </w:t>
      </w:r>
      <w:r w:rsidR="00185C8A" w:rsidRPr="008C619C">
        <w:rPr>
          <w:rFonts w:ascii="Arial" w:hAnsi="Arial" w:cs="Arial"/>
        </w:rPr>
        <w:tab/>
        <w:t>No. CDP</w:t>
      </w:r>
      <w:r w:rsidR="00185C8A" w:rsidRPr="008C619C">
        <w:rPr>
          <w:rFonts w:ascii="Arial" w:hAnsi="Arial" w:cs="Arial"/>
          <w:color w:val="000000"/>
        </w:rPr>
        <w:t xml:space="preserve">. </w:t>
      </w:r>
      <w:r w:rsidR="00074961" w:rsidRPr="008C619C">
        <w:rPr>
          <w:rFonts w:ascii="Arial" w:hAnsi="Arial" w:cs="Arial"/>
          <w:color w:val="000000"/>
        </w:rPr>
        <w:t xml:space="preserve"> </w:t>
      </w:r>
      <w:r w:rsidR="00420479" w:rsidRPr="008C619C">
        <w:rPr>
          <w:rFonts w:ascii="Arial" w:hAnsi="Arial" w:cs="Arial"/>
          <w:color w:val="000000"/>
        </w:rPr>
        <w:t>3500231906</w:t>
      </w:r>
      <w:r w:rsidR="00817275" w:rsidRPr="008C619C">
        <w:rPr>
          <w:rFonts w:ascii="Arial" w:hAnsi="Arial" w:cs="Arial"/>
          <w:color w:val="000000"/>
        </w:rPr>
        <w:br/>
      </w:r>
      <w:r w:rsidR="00185C8A" w:rsidRPr="008C619C">
        <w:rPr>
          <w:rFonts w:ascii="Arial" w:hAnsi="Arial" w:cs="Arial"/>
        </w:rPr>
        <w:t>RESERVA:</w:t>
      </w:r>
      <w:r w:rsidR="00305F51" w:rsidRPr="008C619C">
        <w:rPr>
          <w:rFonts w:ascii="Arial" w:hAnsi="Arial" w:cs="Arial"/>
        </w:rPr>
        <w:tab/>
      </w:r>
      <w:r w:rsidR="00305F51" w:rsidRPr="008C619C">
        <w:rPr>
          <w:rFonts w:ascii="Arial" w:hAnsi="Arial" w:cs="Arial"/>
        </w:rPr>
        <w:tab/>
      </w:r>
      <w:r w:rsidR="00305F51" w:rsidRPr="008C619C">
        <w:rPr>
          <w:rFonts w:ascii="Arial" w:hAnsi="Arial" w:cs="Arial"/>
        </w:rPr>
        <w:tab/>
      </w:r>
      <w:r w:rsidR="00185C8A" w:rsidRPr="008C619C">
        <w:rPr>
          <w:rFonts w:ascii="Arial" w:hAnsi="Arial" w:cs="Arial"/>
        </w:rPr>
        <w:tab/>
        <w:t>No. RPC</w:t>
      </w:r>
      <w:r w:rsidR="00074961" w:rsidRPr="008C619C">
        <w:rPr>
          <w:rFonts w:ascii="Arial" w:hAnsi="Arial" w:cs="Arial"/>
        </w:rPr>
        <w:t>.</w:t>
      </w:r>
      <w:r w:rsidR="00185C8A" w:rsidRPr="008C619C">
        <w:rPr>
          <w:rFonts w:ascii="Arial" w:hAnsi="Arial" w:cs="Arial"/>
        </w:rPr>
        <w:t xml:space="preserve">  </w:t>
      </w:r>
      <w:r w:rsidR="00420479" w:rsidRPr="008C619C">
        <w:rPr>
          <w:rFonts w:ascii="Arial" w:hAnsi="Arial" w:cs="Arial"/>
        </w:rPr>
        <w:t>4500359211</w:t>
      </w:r>
      <w:r w:rsidR="00E80DF9" w:rsidRPr="008C619C">
        <w:rPr>
          <w:rFonts w:ascii="Arial" w:hAnsi="Arial" w:cs="Arial"/>
        </w:rPr>
        <w:tab/>
      </w:r>
      <w:r w:rsidRPr="008C619C">
        <w:rPr>
          <w:rFonts w:ascii="Arial" w:hAnsi="Arial" w:cs="Arial"/>
        </w:rPr>
        <w:tab/>
        <w:t xml:space="preserve"> </w:t>
      </w:r>
    </w:p>
    <w:p w14:paraId="725B1CBF" w14:textId="786FAAD0" w:rsidR="00032343" w:rsidRPr="008C619C" w:rsidRDefault="00536329" w:rsidP="00536329">
      <w:pPr>
        <w:pStyle w:val="Textoindependiente"/>
        <w:jc w:val="left"/>
        <w:rPr>
          <w:rFonts w:ascii="Arial" w:hAnsi="Arial" w:cs="Arial"/>
        </w:rPr>
      </w:pPr>
      <w:r w:rsidRPr="008C619C">
        <w:rPr>
          <w:rFonts w:ascii="Arial" w:hAnsi="Arial" w:cs="Arial"/>
        </w:rPr>
        <w:t>VALORDELCON</w:t>
      </w:r>
      <w:r w:rsidR="00185C8A" w:rsidRPr="008C619C">
        <w:rPr>
          <w:rFonts w:ascii="Arial" w:hAnsi="Arial" w:cs="Arial"/>
        </w:rPr>
        <w:t>TRATO</w:t>
      </w:r>
      <w:r w:rsidR="009367CA" w:rsidRPr="008C619C">
        <w:rPr>
          <w:rFonts w:ascii="Arial" w:hAnsi="Arial" w:cs="Arial"/>
        </w:rPr>
        <w:t>:</w:t>
      </w:r>
      <w:r w:rsidR="0013777F" w:rsidRPr="008C619C">
        <w:rPr>
          <w:rFonts w:ascii="Arial" w:hAnsi="Arial" w:cs="Arial"/>
        </w:rPr>
        <w:tab/>
      </w:r>
      <w:r w:rsidR="0013777F" w:rsidRPr="008C619C">
        <w:rPr>
          <w:rFonts w:ascii="Arial" w:hAnsi="Arial" w:cs="Arial"/>
        </w:rPr>
        <w:tab/>
      </w:r>
      <w:r w:rsidR="006A2B9C" w:rsidRPr="008C619C">
        <w:rPr>
          <w:rFonts w:ascii="Arial" w:hAnsi="Arial" w:cs="Arial"/>
        </w:rPr>
        <w:t xml:space="preserve">$ </w:t>
      </w:r>
      <w:r w:rsidR="0043566A" w:rsidRPr="008C619C">
        <w:rPr>
          <w:rFonts w:ascii="Arial" w:hAnsi="Arial" w:cs="Arial"/>
        </w:rPr>
        <w:t>6.552.000</w:t>
      </w:r>
      <w:r w:rsidR="000E65FA" w:rsidRPr="008C619C">
        <w:rPr>
          <w:rFonts w:ascii="Arial" w:hAnsi="Arial" w:cs="Arial"/>
        </w:rPr>
        <w:t xml:space="preserve"> (SEIS MILLONES QUINIENTOS CINCUENTA Y DOS MIL PESOS M/CTE)</w:t>
      </w:r>
    </w:p>
    <w:p w14:paraId="65C890B9" w14:textId="73B6E1F9" w:rsidR="000005A3" w:rsidRPr="008C619C" w:rsidRDefault="00185C8A" w:rsidP="00536329">
      <w:pPr>
        <w:pStyle w:val="Textoindependiente"/>
        <w:jc w:val="left"/>
        <w:rPr>
          <w:rFonts w:ascii="Arial" w:hAnsi="Arial" w:cs="Arial"/>
        </w:rPr>
      </w:pPr>
      <w:r w:rsidRPr="008C619C">
        <w:rPr>
          <w:rFonts w:ascii="Arial" w:hAnsi="Arial" w:cs="Arial"/>
        </w:rPr>
        <w:t>D</w:t>
      </w:r>
      <w:r w:rsidR="00074961" w:rsidRPr="008C619C">
        <w:rPr>
          <w:rFonts w:ascii="Arial" w:hAnsi="Arial" w:cs="Arial"/>
        </w:rPr>
        <w:t>URACIÓN:</w:t>
      </w:r>
      <w:r w:rsidR="000005A3" w:rsidRPr="008C619C">
        <w:rPr>
          <w:rFonts w:ascii="Arial" w:hAnsi="Arial" w:cs="Arial"/>
        </w:rPr>
        <w:tab/>
      </w:r>
      <w:r w:rsidR="000005A3" w:rsidRPr="008C619C">
        <w:rPr>
          <w:rFonts w:ascii="Arial" w:hAnsi="Arial" w:cs="Arial"/>
        </w:rPr>
        <w:tab/>
      </w:r>
      <w:r w:rsidR="000005A3" w:rsidRPr="008C619C">
        <w:rPr>
          <w:rFonts w:ascii="Arial" w:hAnsi="Arial" w:cs="Arial"/>
        </w:rPr>
        <w:tab/>
      </w:r>
      <w:r w:rsidR="00074961" w:rsidRPr="008C619C">
        <w:rPr>
          <w:rFonts w:ascii="Arial" w:hAnsi="Arial" w:cs="Arial"/>
        </w:rPr>
        <w:tab/>
      </w:r>
      <w:r w:rsidR="000005A3" w:rsidRPr="008C619C">
        <w:rPr>
          <w:rFonts w:ascii="Arial" w:hAnsi="Arial" w:cs="Arial"/>
        </w:rPr>
        <w:t>H</w:t>
      </w:r>
      <w:r w:rsidR="00D743F1" w:rsidRPr="008C619C">
        <w:rPr>
          <w:rFonts w:ascii="Arial" w:hAnsi="Arial" w:cs="Arial"/>
        </w:rPr>
        <w:t xml:space="preserve">ASTA </w:t>
      </w:r>
      <w:r w:rsidR="00180E49" w:rsidRPr="008C619C">
        <w:rPr>
          <w:rFonts w:ascii="Arial" w:hAnsi="Arial" w:cs="Arial"/>
        </w:rPr>
        <w:t xml:space="preserve">EL 30 DE </w:t>
      </w:r>
      <w:r w:rsidR="006A2B9C" w:rsidRPr="008C619C">
        <w:rPr>
          <w:rFonts w:ascii="Arial" w:hAnsi="Arial" w:cs="Arial"/>
        </w:rPr>
        <w:t>ABRIL</w:t>
      </w:r>
      <w:r w:rsidR="00180E49" w:rsidRPr="008C619C">
        <w:rPr>
          <w:rFonts w:ascii="Arial" w:hAnsi="Arial" w:cs="Arial"/>
        </w:rPr>
        <w:t xml:space="preserve"> DE 202</w:t>
      </w:r>
      <w:r w:rsidR="0084763A" w:rsidRPr="008C619C">
        <w:rPr>
          <w:rFonts w:ascii="Arial" w:hAnsi="Arial" w:cs="Arial"/>
        </w:rPr>
        <w:t>5</w:t>
      </w:r>
    </w:p>
    <w:p w14:paraId="5A64ECA3" w14:textId="31494637" w:rsidR="00536329" w:rsidRPr="008C619C" w:rsidRDefault="000005A3" w:rsidP="000005A3">
      <w:pPr>
        <w:pStyle w:val="Textoindependiente"/>
        <w:jc w:val="left"/>
        <w:rPr>
          <w:rFonts w:ascii="Arial" w:hAnsi="Arial" w:cs="Arial"/>
        </w:rPr>
      </w:pPr>
      <w:r w:rsidRPr="008C619C">
        <w:rPr>
          <w:rFonts w:ascii="Arial" w:hAnsi="Arial" w:cs="Arial"/>
        </w:rPr>
        <w:t>SUPERVISOR:</w:t>
      </w:r>
      <w:r w:rsidRPr="008C619C">
        <w:rPr>
          <w:rFonts w:ascii="Arial" w:hAnsi="Arial" w:cs="Arial"/>
        </w:rPr>
        <w:tab/>
      </w:r>
      <w:r w:rsidRPr="008C619C">
        <w:rPr>
          <w:rFonts w:ascii="Arial" w:hAnsi="Arial" w:cs="Arial"/>
        </w:rPr>
        <w:tab/>
      </w:r>
      <w:r w:rsidRPr="008C619C">
        <w:rPr>
          <w:rFonts w:ascii="Arial" w:hAnsi="Arial" w:cs="Arial"/>
        </w:rPr>
        <w:tab/>
      </w:r>
      <w:r w:rsidR="0084763A" w:rsidRPr="008C619C">
        <w:rPr>
          <w:rFonts w:ascii="Arial" w:hAnsi="Arial" w:cs="Arial"/>
        </w:rPr>
        <w:t>TOMAS GUTIERREZ MAÑOSCA</w:t>
      </w:r>
    </w:p>
    <w:p w14:paraId="6CD7047A" w14:textId="4DB6E70B" w:rsidR="000005A3" w:rsidRPr="008C619C" w:rsidRDefault="00017D18" w:rsidP="000005A3">
      <w:pPr>
        <w:pStyle w:val="Textoindependiente"/>
        <w:jc w:val="left"/>
        <w:rPr>
          <w:rFonts w:ascii="Arial" w:hAnsi="Arial" w:cs="Arial"/>
        </w:rPr>
      </w:pPr>
      <w:r w:rsidRPr="008C619C">
        <w:rPr>
          <w:rFonts w:ascii="Arial" w:hAnsi="Arial" w:cs="Arial"/>
        </w:rPr>
        <w:t xml:space="preserve"> </w:t>
      </w:r>
    </w:p>
    <w:p w14:paraId="0FD39F4E" w14:textId="77777777" w:rsidR="00185C8A" w:rsidRPr="008C619C" w:rsidRDefault="00536329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8C619C">
        <w:rPr>
          <w:rFonts w:ascii="Arial" w:hAnsi="Arial" w:cs="Arial"/>
          <w:b/>
        </w:rPr>
        <w:t>OBJETO DEL CONTRATO</w:t>
      </w:r>
      <w:r w:rsidR="00C02F63" w:rsidRPr="008C619C">
        <w:rPr>
          <w:rFonts w:ascii="Arial" w:hAnsi="Arial" w:cs="Arial"/>
          <w:b/>
        </w:rPr>
        <w:t xml:space="preserve"> </w:t>
      </w:r>
    </w:p>
    <w:p w14:paraId="5BFA0E98" w14:textId="40645A0A" w:rsidR="00180E49" w:rsidRPr="008C619C" w:rsidRDefault="0084763A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8C619C">
        <w:rPr>
          <w:rFonts w:ascii="Arial" w:hAnsi="Arial" w:cs="Arial"/>
          <w:color w:val="000000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 w:rsidR="006A2B9C" w:rsidRPr="008C619C">
        <w:rPr>
          <w:rFonts w:ascii="Arial" w:hAnsi="Arial" w:cs="Arial"/>
          <w:color w:val="000000"/>
          <w:shd w:val="clear" w:color="auto" w:fill="FFFFFF"/>
        </w:rPr>
        <w:tab/>
      </w:r>
      <w:r w:rsidR="006A2B9C" w:rsidRPr="008C619C">
        <w:rPr>
          <w:rFonts w:ascii="Arial" w:hAnsi="Arial" w:cs="Arial"/>
          <w:color w:val="000000"/>
          <w:shd w:val="clear" w:color="auto" w:fill="FFFFFF"/>
        </w:rPr>
        <w:tab/>
      </w:r>
      <w:r w:rsidR="006A2B9C" w:rsidRPr="008C619C">
        <w:rPr>
          <w:rFonts w:ascii="Arial" w:hAnsi="Arial" w:cs="Arial"/>
          <w:color w:val="000000"/>
          <w:shd w:val="clear" w:color="auto" w:fill="FFFFFF"/>
        </w:rPr>
        <w:tab/>
      </w:r>
      <w:r w:rsidR="006A2B9C" w:rsidRPr="008C619C">
        <w:rPr>
          <w:rFonts w:ascii="Arial" w:hAnsi="Arial" w:cs="Arial"/>
          <w:color w:val="000000"/>
          <w:shd w:val="clear" w:color="auto" w:fill="FFFFFF"/>
        </w:rPr>
        <w:tab/>
      </w:r>
      <w:r w:rsidR="006A2B9C" w:rsidRPr="008C619C">
        <w:rPr>
          <w:rFonts w:ascii="Arial" w:hAnsi="Arial" w:cs="Arial"/>
          <w:color w:val="000000"/>
          <w:shd w:val="clear" w:color="auto" w:fill="FFFFFF"/>
        </w:rPr>
        <w:tab/>
      </w:r>
    </w:p>
    <w:p w14:paraId="6BEB26B7" w14:textId="77777777" w:rsidR="006A2B9C" w:rsidRPr="008C619C" w:rsidRDefault="006A2B9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30ED508" w14:textId="2F3AA4C3" w:rsidR="00CA5E7F" w:rsidRPr="008C619C" w:rsidRDefault="00536329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8C619C">
        <w:rPr>
          <w:rFonts w:ascii="Arial" w:hAnsi="Arial" w:cs="Arial"/>
          <w:lang w:val="es-ES_tradnl"/>
        </w:rPr>
        <w:t>En cumplimiento de las obligaciones es</w:t>
      </w:r>
      <w:r w:rsidR="00074961" w:rsidRPr="008C619C">
        <w:rPr>
          <w:rFonts w:ascii="Arial" w:hAnsi="Arial" w:cs="Arial"/>
          <w:lang w:val="es-ES_tradnl"/>
        </w:rPr>
        <w:t xml:space="preserve">tablecidas en la cláusula </w:t>
      </w:r>
      <w:r w:rsidR="00180E49" w:rsidRPr="008C619C">
        <w:rPr>
          <w:rFonts w:ascii="Arial" w:hAnsi="Arial" w:cs="Arial"/>
          <w:b/>
          <w:bCs/>
          <w:lang w:val="es-ES_tradnl"/>
        </w:rPr>
        <w:t>PRIMERA</w:t>
      </w:r>
      <w:r w:rsidR="005F1433" w:rsidRPr="008C619C">
        <w:rPr>
          <w:rFonts w:ascii="Arial" w:hAnsi="Arial" w:cs="Arial"/>
          <w:lang w:val="es-ES_tradnl"/>
        </w:rPr>
        <w:t xml:space="preserve"> del</w:t>
      </w:r>
      <w:r w:rsidR="00185C8A" w:rsidRPr="008C619C">
        <w:rPr>
          <w:rFonts w:ascii="Arial" w:hAnsi="Arial" w:cs="Arial"/>
          <w:lang w:val="es-ES_tradnl"/>
        </w:rPr>
        <w:t xml:space="preserve"> contrato No.</w:t>
      </w:r>
      <w:r w:rsidR="00D743F1" w:rsidRPr="008C619C">
        <w:rPr>
          <w:rFonts w:ascii="Arial" w:hAnsi="Arial" w:cs="Arial"/>
          <w:lang w:val="es-ES_tradnl"/>
        </w:rPr>
        <w:t xml:space="preserve"> </w:t>
      </w:r>
      <w:r w:rsidR="006A2B9C" w:rsidRPr="008C619C">
        <w:rPr>
          <w:rFonts w:ascii="Arial" w:hAnsi="Arial" w:cs="Arial"/>
          <w:lang w:val="es-ES_tradnl"/>
        </w:rPr>
        <w:t>416</w:t>
      </w:r>
      <w:r w:rsidR="002A3190" w:rsidRPr="008C619C">
        <w:rPr>
          <w:rFonts w:ascii="Arial" w:hAnsi="Arial" w:cs="Arial"/>
          <w:lang w:val="es-ES_tradnl"/>
        </w:rPr>
        <w:t>2</w:t>
      </w:r>
      <w:r w:rsidR="006A2B9C" w:rsidRPr="008C619C">
        <w:rPr>
          <w:rFonts w:ascii="Arial" w:hAnsi="Arial" w:cs="Arial"/>
          <w:lang w:val="es-ES_tradnl"/>
        </w:rPr>
        <w:t>.010.26.1.</w:t>
      </w:r>
      <w:r w:rsidR="00420479" w:rsidRPr="008C619C">
        <w:rPr>
          <w:rFonts w:ascii="Arial" w:hAnsi="Arial" w:cs="Arial"/>
          <w:lang w:val="es-ES_tradnl"/>
        </w:rPr>
        <w:t>0516</w:t>
      </w:r>
      <w:r w:rsidR="006A2B9C" w:rsidRPr="008C619C">
        <w:rPr>
          <w:rFonts w:ascii="Arial" w:hAnsi="Arial" w:cs="Arial"/>
          <w:lang w:val="es-ES_tradnl"/>
        </w:rPr>
        <w:t xml:space="preserve"> de 202</w:t>
      </w:r>
      <w:r w:rsidR="0084763A" w:rsidRPr="008C619C">
        <w:rPr>
          <w:rFonts w:ascii="Arial" w:hAnsi="Arial" w:cs="Arial"/>
          <w:lang w:val="es-ES_tradnl"/>
        </w:rPr>
        <w:t>5</w:t>
      </w:r>
      <w:r w:rsidR="00A82B09" w:rsidRPr="008C619C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B0F5865" w14:textId="77777777" w:rsidR="003C5FE0" w:rsidRPr="008C619C" w:rsidRDefault="003C5FE0" w:rsidP="005E7EDD">
      <w:pPr>
        <w:pStyle w:val="Textoindependiente"/>
        <w:ind w:left="360"/>
        <w:rPr>
          <w:rFonts w:ascii="Arial" w:hAnsi="Arial" w:cs="Arial"/>
          <w:b/>
        </w:rPr>
      </w:pPr>
    </w:p>
    <w:p w14:paraId="66BECEEA" w14:textId="77777777" w:rsidR="00CA5E7F" w:rsidRPr="008C619C" w:rsidRDefault="00CA5E7F" w:rsidP="005E7EDD">
      <w:pPr>
        <w:pStyle w:val="Textoindependiente"/>
        <w:ind w:left="360"/>
        <w:rPr>
          <w:rFonts w:ascii="Arial" w:hAnsi="Arial" w:cs="Arial"/>
          <w:b/>
        </w:rPr>
      </w:pPr>
      <w:r w:rsidRPr="008C619C">
        <w:rPr>
          <w:rFonts w:ascii="Arial" w:hAnsi="Arial" w:cs="Arial"/>
          <w:b/>
        </w:rPr>
        <w:t>ACTIVIDADES DESARROLLADAS</w:t>
      </w:r>
    </w:p>
    <w:p w14:paraId="4114D800" w14:textId="3009F977" w:rsidR="00CA5E7F" w:rsidRPr="008C619C" w:rsidRDefault="00CA5E7F">
      <w:pPr>
        <w:pStyle w:val="Textoindependiente"/>
        <w:rPr>
          <w:rFonts w:ascii="Arial" w:hAnsi="Arial" w:cs="Arial"/>
          <w:b/>
        </w:rPr>
      </w:pPr>
    </w:p>
    <w:p w14:paraId="0CD507E2" w14:textId="67E903C2" w:rsidR="0092241A" w:rsidRPr="008C619C" w:rsidRDefault="00A82B09" w:rsidP="0043566A">
      <w:pPr>
        <w:pStyle w:val="Textoindependiente"/>
        <w:rPr>
          <w:rFonts w:ascii="Arial" w:hAnsi="Arial" w:cs="Arial"/>
          <w:b/>
        </w:rPr>
      </w:pPr>
      <w:r w:rsidRPr="008C619C">
        <w:rPr>
          <w:rFonts w:ascii="Arial" w:hAnsi="Arial" w:cs="Arial"/>
        </w:rPr>
        <w:t xml:space="preserve">Informe de gestión relacionada con la ejecución de la </w:t>
      </w:r>
      <w:r w:rsidRPr="008C619C">
        <w:rPr>
          <w:rFonts w:ascii="Arial" w:hAnsi="Arial" w:cs="Arial"/>
          <w:b/>
        </w:rPr>
        <w:t>PRIMERA CUOTA</w:t>
      </w:r>
    </w:p>
    <w:p w14:paraId="689B6870" w14:textId="77777777" w:rsidR="0043566A" w:rsidRPr="008C619C" w:rsidRDefault="0043566A" w:rsidP="0043566A">
      <w:pPr>
        <w:pStyle w:val="Textoindependiente"/>
        <w:rPr>
          <w:rFonts w:ascii="Arial" w:hAnsi="Arial" w:cs="Arial"/>
          <w:b/>
        </w:rPr>
      </w:pPr>
    </w:p>
    <w:p w14:paraId="04AD7227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0D00F87F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7949C7B2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Realicé las sesiones de clase en campo, así como el proceso de socialización y la vinculación de la población beneficiaria del proyecto del barrio San Cristóbal de la Comuna 10 de Cali.</w:t>
      </w:r>
    </w:p>
    <w:p w14:paraId="1E7EF446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076DD79B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1BF5154D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243EE319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1B9AEB6F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2146C164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3275D86B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6DFC5876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entrevista técnica y psicosocial zona 4 programada por el área de fomento en las instalaciones de la SDR y las propias del cargo que fueron necesarias para el desarrollo del programa.</w:t>
      </w:r>
    </w:p>
    <w:p w14:paraId="04DA8DAC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4F79BB0D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0C09CB13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6EC05A36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6451C04D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2F4B3F63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74CB84A4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3EAC72F3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capacitación de cuentas de cobro convocadas por el equipo administrativo del programa</w:t>
      </w:r>
    </w:p>
    <w:p w14:paraId="1CDD0578" w14:textId="78C2B95A" w:rsidR="00C95992" w:rsidRPr="008C619C" w:rsidRDefault="00C95992" w:rsidP="0043566A">
      <w:pPr>
        <w:pStyle w:val="Textoindependiente"/>
        <w:rPr>
          <w:rFonts w:ascii="Arial" w:hAnsi="Arial" w:cs="Arial"/>
          <w:b/>
        </w:rPr>
      </w:pPr>
    </w:p>
    <w:p w14:paraId="614DB32B" w14:textId="77777777" w:rsidR="00420479" w:rsidRPr="008C619C" w:rsidRDefault="00420479" w:rsidP="0043566A">
      <w:pPr>
        <w:pStyle w:val="Textoindependiente"/>
        <w:rPr>
          <w:rFonts w:ascii="Arial" w:hAnsi="Arial" w:cs="Arial"/>
          <w:b/>
        </w:rPr>
      </w:pPr>
    </w:p>
    <w:p w14:paraId="15DEFBCD" w14:textId="04F5CDB8" w:rsidR="0092241A" w:rsidRPr="008C619C" w:rsidRDefault="00A82B09" w:rsidP="0043566A">
      <w:pPr>
        <w:pStyle w:val="Textoindependiente"/>
        <w:rPr>
          <w:rFonts w:ascii="Arial" w:hAnsi="Arial" w:cs="Arial"/>
          <w:b/>
        </w:rPr>
      </w:pPr>
      <w:r w:rsidRPr="008C619C">
        <w:rPr>
          <w:rFonts w:ascii="Arial" w:hAnsi="Arial" w:cs="Arial"/>
        </w:rPr>
        <w:t xml:space="preserve">Informe de gestión relacionada con la ejecución de la </w:t>
      </w:r>
      <w:r w:rsidRPr="008C619C">
        <w:rPr>
          <w:rFonts w:ascii="Arial" w:hAnsi="Arial" w:cs="Arial"/>
          <w:b/>
        </w:rPr>
        <w:t>SEGUNDA CUOTA</w:t>
      </w:r>
    </w:p>
    <w:p w14:paraId="1EC2AA32" w14:textId="77777777" w:rsidR="0043566A" w:rsidRPr="008C619C" w:rsidRDefault="0043566A" w:rsidP="0043566A">
      <w:pPr>
        <w:pStyle w:val="Textoindependiente"/>
        <w:rPr>
          <w:rFonts w:ascii="Arial" w:hAnsi="Arial" w:cs="Arial"/>
          <w:b/>
        </w:rPr>
      </w:pPr>
    </w:p>
    <w:p w14:paraId="0BA117C7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E19F36D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049C770A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Realicé las sesiones de clase en campo, así como el proceso de socialización y la vinculación de la población beneficiaria del proyecto del barrio San Cristóbal de la Comuna 10 de Cali.</w:t>
      </w:r>
    </w:p>
    <w:p w14:paraId="018F7754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77E189EF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2758D6A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12BED6A1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Apoyé el proceso de registro de beneficiarios en la plataforma SIDER</w:t>
      </w:r>
    </w:p>
    <w:p w14:paraId="3E3C9E07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36874D95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7FB81B33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54F87E12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entrevista técnica y psicosocial zona 4 programada por el área de fomento en las instalaciones de la SDR y las propias del cargo que fueron necesarias para el desarrollo del programa.</w:t>
      </w:r>
    </w:p>
    <w:p w14:paraId="5C094CD5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6BD56E7A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75FC3C1F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689B7090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Promoví espacios con las familias de los beneficiarios para socializar y explicar la ejecución del Programa</w:t>
      </w:r>
    </w:p>
    <w:p w14:paraId="2E3A3588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0A24677E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31A31262" w14:textId="77777777" w:rsidR="00420479" w:rsidRPr="008C619C" w:rsidRDefault="00420479" w:rsidP="00420479">
      <w:pPr>
        <w:suppressAutoHyphens w:val="0"/>
        <w:rPr>
          <w:rFonts w:ascii="Arial" w:hAnsi="Arial" w:cs="Arial"/>
          <w:lang w:val="es-CO" w:eastAsia="es-CO"/>
        </w:rPr>
      </w:pPr>
    </w:p>
    <w:p w14:paraId="580509A0" w14:textId="77777777" w:rsidR="00420479" w:rsidRPr="008C619C" w:rsidRDefault="00420479" w:rsidP="00420479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capacitación de gestión de calidad convocada por el coordinador general</w:t>
      </w:r>
    </w:p>
    <w:p w14:paraId="79720DEB" w14:textId="77777777" w:rsidR="00420479" w:rsidRPr="008C619C" w:rsidRDefault="00420479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02025DA5" w14:textId="544F18AA" w:rsidR="007C5227" w:rsidRPr="008C619C" w:rsidRDefault="0092241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8C619C">
        <w:rPr>
          <w:rFonts w:ascii="Arial" w:hAnsi="Arial" w:cs="Arial"/>
        </w:rPr>
        <w:t xml:space="preserve"> </w:t>
      </w:r>
      <w:r w:rsidR="002A5A29" w:rsidRPr="008C619C">
        <w:rPr>
          <w:rFonts w:ascii="Arial" w:hAnsi="Arial" w:cs="Arial"/>
          <w:color w:val="000000"/>
        </w:rPr>
        <w:t> </w:t>
      </w:r>
    </w:p>
    <w:p w14:paraId="4AFD6724" w14:textId="6FD293BE" w:rsidR="0043566A" w:rsidRPr="008C619C" w:rsidRDefault="007C5227" w:rsidP="0043566A">
      <w:pPr>
        <w:pStyle w:val="Textoindependiente"/>
        <w:rPr>
          <w:rFonts w:ascii="Arial" w:hAnsi="Arial" w:cs="Arial"/>
          <w:b/>
        </w:rPr>
      </w:pPr>
      <w:r w:rsidRPr="008C619C">
        <w:rPr>
          <w:rFonts w:ascii="Arial" w:hAnsi="Arial" w:cs="Arial"/>
        </w:rPr>
        <w:t xml:space="preserve">Informe de gestión relacionada con la ejecución de la </w:t>
      </w:r>
      <w:r w:rsidRPr="008C619C">
        <w:rPr>
          <w:rFonts w:ascii="Arial" w:hAnsi="Arial" w:cs="Arial"/>
          <w:b/>
        </w:rPr>
        <w:t>TERCERA CUOTA</w:t>
      </w:r>
    </w:p>
    <w:p w14:paraId="7C7AD3EF" w14:textId="77777777" w:rsidR="008C619C" w:rsidRPr="008C619C" w:rsidRDefault="008C619C" w:rsidP="0043566A">
      <w:pPr>
        <w:pStyle w:val="Textoindependiente"/>
        <w:rPr>
          <w:rFonts w:ascii="Arial" w:hAnsi="Arial" w:cs="Arial"/>
          <w:b/>
        </w:rPr>
      </w:pPr>
    </w:p>
    <w:p w14:paraId="2C08B98D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5C31E87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097705C0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Realicé las sesiones de clase en campo, así como el proceso de socialización y la vinculación de la población beneficiaria del proyecto del barrio San Cristóbal de la Comuna 10 de Cali.</w:t>
      </w:r>
    </w:p>
    <w:p w14:paraId="36244F06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29F85C78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38001F6B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77C20BB5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Apoyé el proceso de registro de beneficiarios de la comuna 10 en la plataforma SIDER</w:t>
      </w:r>
    </w:p>
    <w:p w14:paraId="6A4815AA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6A73FEC9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3. Asistir a las diferentes reuniones y capacitaciones programadas por el área de fomento y las propias del cargo, que sean necesarias para el desarrollo del programa. </w:t>
      </w:r>
    </w:p>
    <w:p w14:paraId="7F0251A9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1703CF23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entrevista técnica y psicosocial zona 4 programada por el área de fomento en las instalaciones de la SDR y las propias del cargo que fueron necesarias para el desarrollo del programa.</w:t>
      </w:r>
    </w:p>
    <w:p w14:paraId="082E263E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6D7DD8A9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0FEDB7D2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2DB1A079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No realicé esta actividad durante este periodo.</w:t>
      </w:r>
    </w:p>
    <w:p w14:paraId="126609BE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6F9071F2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5. Las demás relacionadas con el desarrollo del objeto contractual"</w:t>
      </w:r>
    </w:p>
    <w:p w14:paraId="13704C66" w14:textId="77777777" w:rsidR="008C619C" w:rsidRPr="008C619C" w:rsidRDefault="008C619C" w:rsidP="008C619C">
      <w:pPr>
        <w:suppressAutoHyphens w:val="0"/>
        <w:rPr>
          <w:rFonts w:ascii="Arial" w:hAnsi="Arial" w:cs="Arial"/>
          <w:lang w:val="es-CO" w:eastAsia="es-CO"/>
        </w:rPr>
      </w:pPr>
    </w:p>
    <w:p w14:paraId="562FA5B7" w14:textId="77777777" w:rsidR="008C619C" w:rsidRPr="008C619C" w:rsidRDefault="008C619C" w:rsidP="008C619C">
      <w:pPr>
        <w:suppressAutoHyphens w:val="0"/>
        <w:jc w:val="both"/>
        <w:rPr>
          <w:rFonts w:ascii="Arial" w:hAnsi="Arial" w:cs="Arial"/>
          <w:lang w:val="es-CO" w:eastAsia="es-CO"/>
        </w:rPr>
      </w:pPr>
      <w:r w:rsidRPr="008C619C">
        <w:rPr>
          <w:rFonts w:ascii="Arial" w:hAnsi="Arial" w:cs="Arial"/>
          <w:color w:val="000000"/>
          <w:lang w:val="es-CO" w:eastAsia="es-CO"/>
        </w:rPr>
        <w:t>- Asistí a la capacitación de cuentas de cobro convocada por el equipo administrativo del programa.</w:t>
      </w:r>
    </w:p>
    <w:p w14:paraId="4657C7BE" w14:textId="32C6976F" w:rsidR="00C95992" w:rsidRPr="008C619C" w:rsidRDefault="00C95992" w:rsidP="0043566A">
      <w:pPr>
        <w:pStyle w:val="Textoindependiente"/>
        <w:rPr>
          <w:rFonts w:ascii="Arial" w:hAnsi="Arial" w:cs="Arial"/>
          <w:bCs/>
        </w:rPr>
      </w:pPr>
    </w:p>
    <w:p w14:paraId="07AC3E24" w14:textId="77777777" w:rsidR="00817275" w:rsidRPr="008C619C" w:rsidRDefault="00817275" w:rsidP="0043566A">
      <w:pPr>
        <w:pStyle w:val="Textoindependiente"/>
        <w:rPr>
          <w:rFonts w:ascii="Arial" w:hAnsi="Arial" w:cs="Arial"/>
          <w:bCs/>
        </w:rPr>
      </w:pPr>
    </w:p>
    <w:p w14:paraId="19A4C868" w14:textId="77777777" w:rsidR="0043566A" w:rsidRPr="008C619C" w:rsidRDefault="0043566A" w:rsidP="0043566A">
      <w:pPr>
        <w:suppressAutoHyphens w:val="0"/>
        <w:jc w:val="both"/>
        <w:rPr>
          <w:rFonts w:ascii="Arial" w:hAnsi="Arial" w:cs="Arial"/>
        </w:rPr>
      </w:pPr>
      <w:r w:rsidRPr="008C619C">
        <w:rPr>
          <w:rFonts w:ascii="Arial" w:hAnsi="Arial" w:cs="Arial"/>
        </w:rPr>
        <w:t>Para constancia de lo anterior, se firma en Santiago de Cali a los 25 días del mes de abril de 2025</w:t>
      </w:r>
    </w:p>
    <w:p w14:paraId="61A8EA36" w14:textId="77777777" w:rsidR="0043566A" w:rsidRPr="008C619C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282E0ECF" w14:textId="77777777" w:rsidR="0043566A" w:rsidRPr="008C619C" w:rsidRDefault="0043566A" w:rsidP="0043566A">
      <w:pPr>
        <w:suppressAutoHyphens w:val="0"/>
        <w:jc w:val="both"/>
        <w:rPr>
          <w:rFonts w:ascii="Arial" w:hAnsi="Arial" w:cs="Arial"/>
        </w:rPr>
      </w:pPr>
      <w:r w:rsidRPr="008C619C">
        <w:rPr>
          <w:rFonts w:ascii="Arial" w:hAnsi="Arial" w:cs="Arial"/>
        </w:rPr>
        <w:t>Atentamente,</w:t>
      </w:r>
    </w:p>
    <w:p w14:paraId="09FAD1FA" w14:textId="77777777" w:rsidR="0043566A" w:rsidRPr="008C619C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76560ED3" w14:textId="77777777" w:rsidR="0043566A" w:rsidRPr="008C619C" w:rsidRDefault="0043566A" w:rsidP="0043566A">
      <w:pPr>
        <w:suppressAutoHyphens w:val="0"/>
        <w:jc w:val="both"/>
        <w:rPr>
          <w:rFonts w:ascii="Arial" w:hAnsi="Arial" w:cs="Arial"/>
        </w:rPr>
      </w:pPr>
    </w:p>
    <w:p w14:paraId="7F3F35F9" w14:textId="36D08F31" w:rsidR="0043566A" w:rsidRPr="008C619C" w:rsidRDefault="008C619C" w:rsidP="0043566A">
      <w:pPr>
        <w:pStyle w:val="Textoindependiente"/>
        <w:rPr>
          <w:rFonts w:ascii="Arial" w:hAnsi="Arial" w:cs="Arial"/>
          <w:color w:val="000000"/>
        </w:rPr>
      </w:pPr>
      <w:r w:rsidRPr="008C619C">
        <w:rPr>
          <w:rFonts w:ascii="Arial" w:hAnsi="Arial" w:cs="Arial"/>
          <w:noProof/>
          <w:bdr w:val="none" w:sz="0" w:space="0" w:color="auto" w:frame="1"/>
          <w:lang w:val="es-CO" w:eastAsia="es-CO"/>
        </w:rPr>
        <w:drawing>
          <wp:inline distT="0" distB="0" distL="0" distR="0" wp14:anchorId="4E64B613" wp14:editId="029F5D72">
            <wp:extent cx="1341755" cy="510540"/>
            <wp:effectExtent l="0" t="0" r="0" b="3810"/>
            <wp:docPr id="1" name="Imagen 1" descr="https://lh7-rt.googleusercontent.com/docsz/AD_4nXfihTJwsJnX2bubvoBKrzMVDSVY2wfGpZrqCx3VWJAl5CIYvpbsnkUD_e5XkBpJ-jesSpejWBuHRDgXMqeJfsZuDCduYd63PCTkGhoIO89E6-LWvqBNTUPW7T4PumVT1ESxeyD9DkluOwr0aPDXaaY?key=-PiFDhYJWDR2MgpUP_2gCaQ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fihTJwsJnX2bubvoBKrzMVDSVY2wfGpZrqCx3VWJAl5CIYvpbsnkUD_e5XkBpJ-jesSpejWBuHRDgXMqeJfsZuDCduYd63PCTkGhoIO89E6-LWvqBNTUPW7T4PumVT1ESxeyD9DkluOwr0aPDXaaY?key=-PiFDhYJWDR2MgpUP_2gCaQC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E6AA6" w14:textId="77777777" w:rsidR="0043566A" w:rsidRPr="008C619C" w:rsidRDefault="0043566A">
      <w:pPr>
        <w:rPr>
          <w:rFonts w:ascii="Arial" w:hAnsi="Arial" w:cs="Arial"/>
        </w:rPr>
      </w:pPr>
      <w:r w:rsidRPr="008C619C">
        <w:rPr>
          <w:rFonts w:ascii="Arial" w:hAnsi="Arial" w:cs="Arial"/>
          <w:color w:val="000000"/>
        </w:rPr>
        <w:t>_____________________________</w:t>
      </w:r>
    </w:p>
    <w:p w14:paraId="5A465E25" w14:textId="30915561" w:rsidR="0043566A" w:rsidRPr="008C619C" w:rsidRDefault="008C619C" w:rsidP="008C619C">
      <w:pPr>
        <w:pStyle w:val="NormalWeb"/>
        <w:spacing w:before="0" w:beforeAutospacing="0" w:after="0" w:afterAutospacing="0"/>
        <w:rPr>
          <w:rFonts w:ascii="Arial" w:hAnsi="Arial" w:cs="Arial"/>
        </w:rPr>
      </w:pPr>
      <w:bookmarkStart w:id="0" w:name="_GoBack"/>
      <w:r w:rsidRPr="008C619C">
        <w:rPr>
          <w:rFonts w:ascii="Arial" w:hAnsi="Arial" w:cs="Arial"/>
          <w:color w:val="000000"/>
        </w:rPr>
        <w:t>DIEGO ROSERO ARBOLEDA</w:t>
      </w:r>
      <w:bookmarkEnd w:id="0"/>
      <w:r w:rsidR="00216C8F" w:rsidRPr="008C619C">
        <w:rPr>
          <w:rFonts w:ascii="Arial" w:hAnsi="Arial" w:cs="Arial"/>
          <w:color w:val="000000"/>
        </w:rPr>
        <w:br/>
      </w:r>
      <w:r w:rsidR="000E65FA" w:rsidRPr="008C619C">
        <w:rPr>
          <w:rFonts w:ascii="Arial" w:hAnsi="Arial" w:cs="Arial"/>
          <w:color w:val="000000"/>
        </w:rPr>
        <w:t xml:space="preserve">CEDULA </w:t>
      </w:r>
      <w:r w:rsidRPr="008C619C">
        <w:rPr>
          <w:rFonts w:ascii="Arial" w:hAnsi="Arial" w:cs="Arial"/>
          <w:color w:val="000000"/>
        </w:rPr>
        <w:t>16796486</w:t>
      </w:r>
    </w:p>
    <w:p w14:paraId="147406D7" w14:textId="68736B9B" w:rsidR="0043566A" w:rsidRPr="008C619C" w:rsidRDefault="0043566A" w:rsidP="0043566A">
      <w:pPr>
        <w:pStyle w:val="Textoindependiente"/>
        <w:rPr>
          <w:rFonts w:ascii="Arial" w:hAnsi="Arial" w:cs="Arial"/>
          <w:color w:val="000000"/>
        </w:rPr>
      </w:pPr>
      <w:r w:rsidRPr="008C619C">
        <w:rPr>
          <w:rFonts w:ascii="Arial" w:hAnsi="Arial" w:cs="Arial"/>
          <w:color w:val="000000"/>
        </w:rPr>
        <w:t>CONTRATISTA</w:t>
      </w:r>
    </w:p>
    <w:p w14:paraId="61F73120" w14:textId="77777777" w:rsidR="0043566A" w:rsidRPr="00A82B09" w:rsidRDefault="0043566A" w:rsidP="0043566A">
      <w:pPr>
        <w:pStyle w:val="Textoindependiente"/>
        <w:rPr>
          <w:rFonts w:ascii="Arial" w:hAnsi="Arial" w:cs="Arial"/>
          <w:color w:val="000000"/>
        </w:rPr>
      </w:pPr>
    </w:p>
    <w:p w14:paraId="0A1D1496" w14:textId="0DA61317" w:rsidR="0043566A" w:rsidRPr="00A82B09" w:rsidRDefault="0043566A" w:rsidP="0043566A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14:paraId="3C5EBDD1" w14:textId="77777777" w:rsidR="0043566A" w:rsidRPr="0043566A" w:rsidRDefault="0043566A" w:rsidP="0043566A">
      <w:pPr>
        <w:pStyle w:val="Textoindependiente"/>
        <w:rPr>
          <w:rFonts w:ascii="Arial" w:hAnsi="Arial" w:cs="Arial"/>
          <w:bCs/>
        </w:rPr>
      </w:pPr>
    </w:p>
    <w:p w14:paraId="28BFC9DB" w14:textId="77C2CE7C" w:rsidR="0092241A" w:rsidRPr="0043566A" w:rsidRDefault="0043566A" w:rsidP="0092241A">
      <w:pPr>
        <w:pStyle w:val="Default"/>
        <w:rPr>
          <w:bCs/>
          <w:sz w:val="23"/>
          <w:szCs w:val="23"/>
        </w:rPr>
      </w:pPr>
      <w:r w:rsidRPr="0043566A">
        <w:rPr>
          <w:bCs/>
          <w:sz w:val="23"/>
          <w:szCs w:val="23"/>
        </w:rPr>
        <w:t xml:space="preserve"> </w:t>
      </w:r>
    </w:p>
    <w:p w14:paraId="4EE9AC68" w14:textId="77777777" w:rsidR="0092241A" w:rsidRDefault="0092241A" w:rsidP="0092241A">
      <w:pPr>
        <w:pStyle w:val="Default"/>
        <w:rPr>
          <w:sz w:val="23"/>
          <w:szCs w:val="23"/>
        </w:rPr>
      </w:pPr>
    </w:p>
    <w:p w14:paraId="4C607600" w14:textId="30AE3448" w:rsidR="0043566A" w:rsidRDefault="0043566A" w:rsidP="0092241A">
      <w:pPr>
        <w:pStyle w:val="Default"/>
        <w:rPr>
          <w:sz w:val="23"/>
          <w:szCs w:val="23"/>
        </w:rPr>
      </w:pPr>
    </w:p>
    <w:p w14:paraId="2CE20695" w14:textId="77777777" w:rsidR="0092241A" w:rsidRDefault="0092241A" w:rsidP="0092241A">
      <w:pPr>
        <w:pStyle w:val="Default"/>
        <w:pageBreakBefore/>
        <w:rPr>
          <w:sz w:val="23"/>
          <w:szCs w:val="23"/>
        </w:rPr>
      </w:pPr>
    </w:p>
    <w:p w14:paraId="3CEE18AB" w14:textId="153521DA" w:rsidR="00A82B09" w:rsidRDefault="00A82B09">
      <w:pPr>
        <w:pStyle w:val="Textoindependiente"/>
        <w:rPr>
          <w:rFonts w:ascii="Arial" w:hAnsi="Arial" w:cs="Arial"/>
          <w:b/>
        </w:rPr>
      </w:pPr>
    </w:p>
    <w:p w14:paraId="20C258A9" w14:textId="1CE9E4A0" w:rsidR="00411132" w:rsidRDefault="002020A3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a los </w:t>
      </w:r>
      <w:r w:rsidR="006A2B9C">
        <w:rPr>
          <w:rFonts w:ascii="Arial" w:hAnsi="Arial" w:cs="Arial"/>
        </w:rPr>
        <w:t>2</w:t>
      </w:r>
      <w:r w:rsidR="0084763A">
        <w:rPr>
          <w:rFonts w:ascii="Arial" w:hAnsi="Arial" w:cs="Arial"/>
        </w:rPr>
        <w:t xml:space="preserve">5 </w:t>
      </w:r>
      <w:r w:rsidRPr="00A82B09">
        <w:rPr>
          <w:rFonts w:ascii="Arial" w:hAnsi="Arial" w:cs="Arial"/>
        </w:rPr>
        <w:t xml:space="preserve">días del mes de </w:t>
      </w:r>
      <w:r w:rsidR="006A2B9C">
        <w:rPr>
          <w:rFonts w:ascii="Arial" w:hAnsi="Arial" w:cs="Arial"/>
        </w:rPr>
        <w:t>abril</w:t>
      </w:r>
      <w:r w:rsidRPr="00A82B09">
        <w:rPr>
          <w:rFonts w:ascii="Arial" w:hAnsi="Arial" w:cs="Arial"/>
        </w:rPr>
        <w:t xml:space="preserve"> de 202</w:t>
      </w:r>
      <w:r w:rsidR="0084763A">
        <w:rPr>
          <w:rFonts w:ascii="Arial" w:hAnsi="Arial" w:cs="Arial"/>
        </w:rPr>
        <w:t>5</w:t>
      </w:r>
    </w:p>
    <w:p w14:paraId="08BBF710" w14:textId="603B0F9B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5B23CD60" w14:textId="5CA5A340" w:rsidR="006A2B9C" w:rsidRDefault="006A2B9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5C738A6" w14:textId="4A1AB3FA" w:rsidR="006A2B9C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695CE790" w14:textId="77777777" w:rsidR="006A2B9C" w:rsidRPr="00A82B09" w:rsidRDefault="006A2B9C" w:rsidP="002020A3">
      <w:pPr>
        <w:suppressAutoHyphens w:val="0"/>
        <w:jc w:val="both"/>
        <w:rPr>
          <w:rFonts w:ascii="Arial" w:hAnsi="Arial" w:cs="Arial"/>
        </w:rPr>
      </w:pPr>
    </w:p>
    <w:p w14:paraId="482DB01D" w14:textId="77777777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2A5FA02D" w14:textId="708A1898" w:rsidR="006E3A73" w:rsidRDefault="006E3A73" w:rsidP="006F2DEB">
      <w:pPr>
        <w:pStyle w:val="Textoindependiente"/>
        <w:rPr>
          <w:rFonts w:ascii="Arial" w:hAnsi="Arial" w:cs="Arial"/>
          <w:color w:val="000000"/>
        </w:rPr>
      </w:pPr>
    </w:p>
    <w:p w14:paraId="5AD013D9" w14:textId="66A3862F" w:rsidR="004802B0" w:rsidRPr="00A82B09" w:rsidRDefault="00D743F1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7B965E78" w14:textId="31035622" w:rsidR="0063798C" w:rsidRPr="00A82B09" w:rsidRDefault="00BA1E44" w:rsidP="00623F85">
      <w:pPr>
        <w:pStyle w:val="Textoindependiente"/>
        <w:shd w:val="clear" w:color="auto" w:fill="FFFF0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XXXXXXXXXXXXXXXXXXXXXXX</w:t>
      </w:r>
    </w:p>
    <w:p w14:paraId="52B31E59" w14:textId="0F64C1DC" w:rsidR="003A55A7" w:rsidRPr="00A82B09" w:rsidRDefault="00D743F1" w:rsidP="00623F85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CEDULA</w:t>
      </w:r>
      <w:r w:rsidR="0074664D" w:rsidRPr="00A82B09">
        <w:rPr>
          <w:rFonts w:ascii="Arial" w:hAnsi="Arial" w:cs="Arial"/>
          <w:color w:val="000000"/>
        </w:rPr>
        <w:t xml:space="preserve"> </w:t>
      </w:r>
      <w:r w:rsidR="00BA1E44" w:rsidRPr="00BA1E44">
        <w:rPr>
          <w:rFonts w:ascii="Arial" w:hAnsi="Arial" w:cs="Arial"/>
          <w:color w:val="000000"/>
          <w:shd w:val="clear" w:color="auto" w:fill="FFFF00"/>
        </w:rPr>
        <w:t>XXXXXXXXXXX</w:t>
      </w:r>
    </w:p>
    <w:p w14:paraId="3CA026CE" w14:textId="276DCD6B" w:rsidR="00B10B35" w:rsidRPr="00A82B09" w:rsidRDefault="00CA5E7F" w:rsidP="00623F85">
      <w:pPr>
        <w:pStyle w:val="Textoindependiente"/>
        <w:jc w:val="center"/>
        <w:rPr>
          <w:rFonts w:ascii="Arial" w:hAnsi="Arial" w:cs="Arial"/>
        </w:rPr>
      </w:pPr>
      <w:r w:rsidRPr="00A82B09">
        <w:rPr>
          <w:rFonts w:ascii="Arial" w:hAnsi="Arial" w:cs="Arial"/>
        </w:rPr>
        <w:t>CONTRATISTA</w:t>
      </w:r>
    </w:p>
    <w:sectPr w:rsidR="00B10B35" w:rsidRPr="00A82B09" w:rsidSect="005324FD">
      <w:headerReference w:type="default" r:id="rId9"/>
      <w:footnotePr>
        <w:pos w:val="beneathText"/>
      </w:footnotePr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0880B" w14:textId="77777777" w:rsidR="00420479" w:rsidRDefault="00420479">
      <w:r>
        <w:separator/>
      </w:r>
    </w:p>
  </w:endnote>
  <w:endnote w:type="continuationSeparator" w:id="0">
    <w:p w14:paraId="6BB93D57" w14:textId="77777777" w:rsidR="00420479" w:rsidRDefault="00420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45F9D" w14:textId="77777777" w:rsidR="00420479" w:rsidRDefault="00420479">
      <w:r>
        <w:separator/>
      </w:r>
    </w:p>
  </w:footnote>
  <w:footnote w:type="continuationSeparator" w:id="0">
    <w:p w14:paraId="2E6EF2E1" w14:textId="77777777" w:rsidR="00420479" w:rsidRDefault="00420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A9985" w14:textId="657F5EAB" w:rsidR="00420479" w:rsidRPr="000005A3" w:rsidRDefault="0042047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77B06C7A" w14:textId="517AC70F" w:rsidR="00420479" w:rsidRPr="000005A3" w:rsidRDefault="0042047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>
      <w:rPr>
        <w:rFonts w:ascii="Arial" w:hAnsi="Arial" w:cs="Arial"/>
        <w:b/>
        <w:bCs/>
        <w:lang w:val="es-MX"/>
      </w:rPr>
      <w:t>.0516-</w:t>
    </w:r>
    <w:r w:rsidRPr="0092241A">
      <w:rPr>
        <w:rFonts w:ascii="Arial" w:hAnsi="Arial" w:cs="Arial"/>
        <w:b/>
        <w:bCs/>
        <w:lang w:val="es-MX"/>
      </w:rPr>
      <w:t>202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0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6CB47C43"/>
    <w:multiLevelType w:val="hybridMultilevel"/>
    <w:tmpl w:val="20F6C32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1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2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3"/>
    <w:lvlOverride w:ilvl="0">
      <w:lvl w:ilvl="0">
        <w:numFmt w:val="decimal"/>
        <w:lvlText w:val="%1."/>
        <w:lvlJc w:val="left"/>
      </w:lvl>
    </w:lvlOverride>
  </w:num>
  <w:num w:numId="20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ES" w:vendorID="64" w:dllVersion="131078" w:nlCheck="1" w:checkStyle="0"/>
  <w:activeWritingStyle w:appName="MSWord" w:lang="es-MX" w:vendorID="64" w:dllVersion="131078" w:nlCheck="1" w:checkStyle="0"/>
  <w:activeWritingStyle w:appName="MSWord" w:lang="es-ES_tradnl" w:vendorID="64" w:dllVersion="131078" w:nlCheck="1" w:checkStyle="0"/>
  <w:activeWritingStyle w:appName="MSWord" w:lang="es-CO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Julian\Downloads\CUOTA 3 FINAL - FEBRERO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COMBINADA $'`"/>
    <w:dataSource r:id="rId1"/>
    <w:odso>
      <w:udl w:val="Provider=Microsoft.ACE.OLEDB.12.0;User ID=Admin;Data Source=C:\Users\Julian\Downloads\CUOTA 3 FINAL - FEBRERO\CUENTAS DE COBRO FOMENTO ENERO 2025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COMBINADA $'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type w:val="dbColumn"/>
        <w:name w:val="TELEFONO"/>
        <w:mappedName w:val="Teléfono del trabajo"/>
        <w:column w:val="11"/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36844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65FA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16C8F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0479"/>
    <w:rsid w:val="00426947"/>
    <w:rsid w:val="0043020B"/>
    <w:rsid w:val="0043195A"/>
    <w:rsid w:val="004333F9"/>
    <w:rsid w:val="0043566A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57A01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3F85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55F1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275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053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619C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017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A81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B80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58EA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1719"/>
    <w:rsid w:val="00C8314F"/>
    <w:rsid w:val="00C84C41"/>
    <w:rsid w:val="00C90C9D"/>
    <w:rsid w:val="00C90E16"/>
    <w:rsid w:val="00C91EBD"/>
    <w:rsid w:val="00C93B97"/>
    <w:rsid w:val="00C949E6"/>
    <w:rsid w:val="00C95992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90C83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ulian\Downloads\CUOTA%203%20FINAL%20-%20FEBRERO\CUENTAS%20DE%20COBRO%20FOMENTO%20ENERO%202025.xlsx" TargetMode="External"/><Relationship Id="rId1" Type="http://schemas.openxmlformats.org/officeDocument/2006/relationships/mailMergeSource" Target="file:///C:\Users\Julian\Downloads\CUOTA%203%20FINAL%20-%20FEBRERO\CUENTAS%20DE%20COBRO%20FOMENTO%20ENERO%202025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23BF0-0D91-4F4F-B1B7-B2C156999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952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2</cp:revision>
  <cp:lastPrinted>2025-04-07T05:21:00Z</cp:lastPrinted>
  <dcterms:created xsi:type="dcterms:W3CDTF">2025-04-17T01:56:00Z</dcterms:created>
  <dcterms:modified xsi:type="dcterms:W3CDTF">2025-04-17T01:56:00Z</dcterms:modified>
</cp:coreProperties>
</file>